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DC4C6" w14:textId="0315828D" w:rsidR="0069546D" w:rsidRPr="0008354C" w:rsidRDefault="0069546D" w:rsidP="0008354C">
      <w:pPr>
        <w:spacing w:before="92"/>
        <w:ind w:left="147"/>
        <w:rPr>
          <w:rFonts w:asciiTheme="minorHAnsi" w:hAnsiTheme="minorHAnsi" w:cstheme="minorHAnsi"/>
          <w:sz w:val="22"/>
          <w:szCs w:val="22"/>
        </w:rPr>
      </w:pPr>
    </w:p>
    <w:p w14:paraId="0632C443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649FFA21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684BC23E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3D67A0D6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4B920330" w14:textId="4772E12D" w:rsidR="0069546D" w:rsidRPr="0008354C" w:rsidRDefault="0069546D" w:rsidP="0008354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D3550C5" w14:textId="76CF04CD" w:rsidR="0008354C" w:rsidRPr="0008354C" w:rsidRDefault="0008354C" w:rsidP="0008354C">
      <w:pPr>
        <w:spacing w:before="15"/>
        <w:rPr>
          <w:rFonts w:asciiTheme="minorHAnsi" w:hAnsiTheme="minorHAnsi" w:cstheme="minorHAnsi"/>
          <w:sz w:val="22"/>
          <w:szCs w:val="22"/>
        </w:rPr>
      </w:pPr>
      <w:r w:rsidRPr="0008354C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08354C">
        <w:rPr>
          <w:rFonts w:asciiTheme="minorHAnsi" w:hAnsiTheme="minorHAnsi" w:cstheme="minorHAnsi"/>
          <w:sz w:val="22"/>
          <w:szCs w:val="22"/>
        </w:rPr>
        <w:t>Reggie Serrano</w:t>
      </w:r>
    </w:p>
    <w:p w14:paraId="3B913349" w14:textId="77777777" w:rsidR="0069546D" w:rsidRPr="0008354C" w:rsidRDefault="0008354C" w:rsidP="0008354C">
      <w:pPr>
        <w:spacing w:before="31"/>
        <w:ind w:left="104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Arial" w:hAnsiTheme="minorHAnsi" w:cstheme="minorHAnsi"/>
          <w:b/>
          <w:sz w:val="22"/>
          <w:szCs w:val="22"/>
        </w:rPr>
        <w:t>INTERMED</w:t>
      </w:r>
      <w:r w:rsidRPr="0008354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ATE</w:t>
      </w:r>
      <w:r w:rsidRPr="0008354C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08354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SENIOR</w:t>
      </w:r>
      <w:r w:rsidRPr="0008354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EGAL</w:t>
      </w:r>
      <w:r w:rsidRPr="0008354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ADM</w:t>
      </w:r>
      <w:r w:rsidRPr="0008354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08354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TRATIVE</w:t>
      </w:r>
      <w:r w:rsidRPr="0008354C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ASSISTANT</w:t>
      </w:r>
      <w:r w:rsidRPr="0008354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08354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FAMILY</w:t>
      </w:r>
      <w:r w:rsidRPr="0008354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AW</w:t>
      </w:r>
    </w:p>
    <w:p w14:paraId="4C69521B" w14:textId="77777777" w:rsidR="0069546D" w:rsidRPr="0008354C" w:rsidRDefault="0069546D" w:rsidP="0008354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F7FC6CC" w14:textId="77777777" w:rsidR="0069546D" w:rsidRPr="0008354C" w:rsidRDefault="0008354C" w:rsidP="0008354C">
      <w:pPr>
        <w:ind w:left="1040" w:right="1034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Arial" w:hAnsiTheme="minorHAnsi" w:cstheme="minorHAnsi"/>
          <w:sz w:val="22"/>
          <w:szCs w:val="22"/>
        </w:rPr>
        <w:t>We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are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currently</w:t>
      </w:r>
      <w:r w:rsidRPr="0008354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recruiting</w:t>
      </w:r>
      <w:r w:rsidRPr="0008354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for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an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in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8354C">
        <w:rPr>
          <w:rFonts w:asciiTheme="minorHAnsi" w:eastAsia="Arial" w:hAnsiTheme="minorHAnsi" w:cstheme="minorHAnsi"/>
          <w:sz w:val="22"/>
          <w:szCs w:val="22"/>
        </w:rPr>
        <w:t>ermediate</w:t>
      </w:r>
      <w:r w:rsidRPr="0008354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to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senior</w:t>
      </w:r>
      <w:r w:rsidRPr="0008354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level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Legal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Administrative</w:t>
      </w:r>
      <w:r w:rsidRPr="0008354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Assistant</w:t>
      </w:r>
      <w:r w:rsidRPr="0008354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to join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our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Family</w:t>
      </w:r>
      <w:r w:rsidRPr="0008354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Law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practice</w:t>
      </w:r>
      <w:r w:rsidRPr="0008354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group.</w:t>
      </w:r>
      <w:r w:rsidRPr="0008354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8354C">
        <w:rPr>
          <w:rFonts w:asciiTheme="minorHAnsi" w:eastAsia="Arial" w:hAnsiTheme="minorHAnsi" w:cstheme="minorHAnsi"/>
          <w:sz w:val="22"/>
          <w:szCs w:val="22"/>
        </w:rPr>
        <w:t>he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succ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8354C">
        <w:rPr>
          <w:rFonts w:asciiTheme="minorHAnsi" w:eastAsia="Arial" w:hAnsiTheme="minorHAnsi" w:cstheme="minorHAnsi"/>
          <w:sz w:val="22"/>
          <w:szCs w:val="22"/>
        </w:rPr>
        <w:t>ss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8354C">
        <w:rPr>
          <w:rFonts w:asciiTheme="minorHAnsi" w:eastAsia="Arial" w:hAnsiTheme="minorHAnsi" w:cstheme="minorHAnsi"/>
          <w:sz w:val="22"/>
          <w:szCs w:val="22"/>
        </w:rPr>
        <w:t>ul</w:t>
      </w:r>
      <w:r w:rsidRPr="0008354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candidate</w:t>
      </w:r>
      <w:r w:rsidRPr="0008354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will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be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able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to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work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in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team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and will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also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be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able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to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work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in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other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ar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8354C">
        <w:rPr>
          <w:rFonts w:asciiTheme="minorHAnsi" w:eastAsia="Arial" w:hAnsiTheme="minorHAnsi" w:cstheme="minorHAnsi"/>
          <w:sz w:val="22"/>
          <w:szCs w:val="22"/>
        </w:rPr>
        <w:t>as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of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insur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8354C">
        <w:rPr>
          <w:rFonts w:asciiTheme="minorHAnsi" w:eastAsia="Arial" w:hAnsiTheme="minorHAnsi" w:cstheme="minorHAnsi"/>
          <w:sz w:val="22"/>
          <w:szCs w:val="22"/>
        </w:rPr>
        <w:t>nce</w:t>
      </w:r>
      <w:r w:rsidRPr="0008354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law.</w:t>
      </w:r>
    </w:p>
    <w:p w14:paraId="63FA7D03" w14:textId="77777777" w:rsidR="0069546D" w:rsidRPr="0008354C" w:rsidRDefault="0069546D" w:rsidP="0008354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B9AD481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1DD7085F" w14:textId="77777777" w:rsidR="0069546D" w:rsidRPr="0008354C" w:rsidRDefault="0008354C" w:rsidP="0008354C">
      <w:pPr>
        <w:ind w:left="104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Arial" w:hAnsiTheme="minorHAnsi" w:cstheme="minorHAnsi"/>
          <w:b/>
          <w:sz w:val="22"/>
          <w:szCs w:val="22"/>
        </w:rPr>
        <w:t>Qualifications</w:t>
      </w:r>
      <w:r w:rsidRPr="0008354C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required:</w:t>
      </w:r>
    </w:p>
    <w:p w14:paraId="5D68DE21" w14:textId="77777777" w:rsidR="0069546D" w:rsidRPr="0008354C" w:rsidRDefault="0069546D" w:rsidP="0008354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B1E8BFB" w14:textId="77777777" w:rsidR="0069546D" w:rsidRPr="0008354C" w:rsidRDefault="0008354C" w:rsidP="0008354C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08354C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5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or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more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years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of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litig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8354C">
        <w:rPr>
          <w:rFonts w:asciiTheme="minorHAnsi" w:eastAsia="Arial" w:hAnsiTheme="minorHAnsi" w:cstheme="minorHAnsi"/>
          <w:sz w:val="22"/>
          <w:szCs w:val="22"/>
        </w:rPr>
        <w:t>tion</w:t>
      </w:r>
      <w:r w:rsidRPr="0008354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experience</w:t>
      </w:r>
      <w:r w:rsidRPr="0008354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as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L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8354C">
        <w:rPr>
          <w:rFonts w:asciiTheme="minorHAnsi" w:eastAsia="Arial" w:hAnsiTheme="minorHAnsi" w:cstheme="minorHAnsi"/>
          <w:sz w:val="22"/>
          <w:szCs w:val="22"/>
        </w:rPr>
        <w:t>gal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Administrative</w:t>
      </w:r>
      <w:r w:rsidRPr="0008354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Assis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8354C">
        <w:rPr>
          <w:rFonts w:asciiTheme="minorHAnsi" w:eastAsia="Arial" w:hAnsiTheme="minorHAnsi" w:cstheme="minorHAnsi"/>
          <w:sz w:val="22"/>
          <w:szCs w:val="22"/>
        </w:rPr>
        <w:t>ant;</w:t>
      </w:r>
    </w:p>
    <w:p w14:paraId="7DECD68D" w14:textId="77777777" w:rsidR="0069546D" w:rsidRPr="0008354C" w:rsidRDefault="0069546D" w:rsidP="0008354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1EFCC2C" w14:textId="77777777" w:rsidR="0069546D" w:rsidRPr="0008354C" w:rsidRDefault="0008354C" w:rsidP="0008354C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08354C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Several</w:t>
      </w:r>
      <w:r w:rsidRPr="0008354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ye</w:t>
      </w:r>
      <w:r w:rsidRPr="0008354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8354C">
        <w:rPr>
          <w:rFonts w:asciiTheme="minorHAnsi" w:eastAsia="Arial" w:hAnsiTheme="minorHAnsi" w:cstheme="minorHAnsi"/>
          <w:sz w:val="22"/>
          <w:szCs w:val="22"/>
        </w:rPr>
        <w:t>rs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of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current</w:t>
      </w:r>
      <w:r w:rsidRPr="0008354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experience</w:t>
      </w:r>
      <w:r w:rsidRPr="0008354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working</w:t>
      </w:r>
      <w:r w:rsidRPr="0008354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in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family</w:t>
      </w:r>
      <w:r w:rsidRPr="0008354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law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8354C">
        <w:rPr>
          <w:rFonts w:asciiTheme="minorHAnsi" w:eastAsia="Arial" w:hAnsiTheme="minorHAnsi" w:cstheme="minorHAnsi"/>
          <w:sz w:val="22"/>
          <w:szCs w:val="22"/>
        </w:rPr>
        <w:t>ractice;</w:t>
      </w:r>
    </w:p>
    <w:p w14:paraId="67786BA7" w14:textId="77777777" w:rsidR="0069546D" w:rsidRPr="0008354C" w:rsidRDefault="0069546D" w:rsidP="0008354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1C6E44D" w14:textId="77777777" w:rsidR="0069546D" w:rsidRPr="0008354C" w:rsidRDefault="0008354C" w:rsidP="0008354C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08354C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Knowledge</w:t>
      </w:r>
      <w:r w:rsidRPr="0008354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of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the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new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Family</w:t>
      </w:r>
      <w:r w:rsidRPr="0008354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Law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Act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(2013);</w:t>
      </w:r>
    </w:p>
    <w:p w14:paraId="16312768" w14:textId="77777777" w:rsidR="0069546D" w:rsidRPr="0008354C" w:rsidRDefault="0069546D" w:rsidP="0008354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6C1748E" w14:textId="77777777" w:rsidR="0069546D" w:rsidRPr="0008354C" w:rsidRDefault="0008354C" w:rsidP="0008354C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08354C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Excellent</w:t>
      </w:r>
      <w:r w:rsidRPr="0008354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grammar,</w:t>
      </w:r>
      <w:r w:rsidRPr="0008354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spe</w:t>
      </w:r>
      <w:r w:rsidRPr="0008354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08354C">
        <w:rPr>
          <w:rFonts w:asciiTheme="minorHAnsi" w:eastAsia="Arial" w:hAnsiTheme="minorHAnsi" w:cstheme="minorHAnsi"/>
          <w:sz w:val="22"/>
          <w:szCs w:val="22"/>
        </w:rPr>
        <w:t>ling</w:t>
      </w:r>
      <w:r w:rsidRPr="0008354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and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pr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8354C">
        <w:rPr>
          <w:rFonts w:asciiTheme="minorHAnsi" w:eastAsia="Arial" w:hAnsiTheme="minorHAnsi" w:cstheme="minorHAnsi"/>
          <w:sz w:val="22"/>
          <w:szCs w:val="22"/>
        </w:rPr>
        <w:t>ofreading</w:t>
      </w:r>
      <w:r w:rsidRPr="0008354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skills;</w:t>
      </w:r>
    </w:p>
    <w:p w14:paraId="76A15921" w14:textId="77777777" w:rsidR="0069546D" w:rsidRPr="0008354C" w:rsidRDefault="0069546D" w:rsidP="0008354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6E53669" w14:textId="77777777" w:rsidR="0069546D" w:rsidRPr="0008354C" w:rsidRDefault="0008354C" w:rsidP="0008354C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08354C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Very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strong</w:t>
      </w:r>
      <w:r w:rsidRPr="0008354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organizatio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8354C">
        <w:rPr>
          <w:rFonts w:asciiTheme="minorHAnsi" w:eastAsia="Arial" w:hAnsiTheme="minorHAnsi" w:cstheme="minorHAnsi"/>
          <w:sz w:val="22"/>
          <w:szCs w:val="22"/>
        </w:rPr>
        <w:t>al</w:t>
      </w:r>
      <w:r w:rsidRPr="0008354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skills;</w:t>
      </w:r>
    </w:p>
    <w:p w14:paraId="42651184" w14:textId="77777777" w:rsidR="0069546D" w:rsidRPr="0008354C" w:rsidRDefault="0069546D" w:rsidP="0008354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A5DD7B6" w14:textId="77777777" w:rsidR="0069546D" w:rsidRPr="0008354C" w:rsidRDefault="0008354C" w:rsidP="0008354C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08354C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The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ability</w:t>
      </w:r>
      <w:r w:rsidRPr="0008354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8354C">
        <w:rPr>
          <w:rFonts w:asciiTheme="minorHAnsi" w:eastAsia="Arial" w:hAnsiTheme="minorHAnsi" w:cstheme="minorHAnsi"/>
          <w:sz w:val="22"/>
          <w:szCs w:val="22"/>
        </w:rPr>
        <w:t>o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prioritize</w:t>
      </w:r>
      <w:r w:rsidRPr="0008354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work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and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meet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tight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de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8354C">
        <w:rPr>
          <w:rFonts w:asciiTheme="minorHAnsi" w:eastAsia="Arial" w:hAnsiTheme="minorHAnsi" w:cstheme="minorHAnsi"/>
          <w:sz w:val="22"/>
          <w:szCs w:val="22"/>
        </w:rPr>
        <w:t>dlines;</w:t>
      </w:r>
    </w:p>
    <w:p w14:paraId="3D292407" w14:textId="77777777" w:rsidR="0069546D" w:rsidRPr="0008354C" w:rsidRDefault="0069546D" w:rsidP="0008354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E58023F" w14:textId="77777777" w:rsidR="0069546D" w:rsidRPr="0008354C" w:rsidRDefault="0008354C" w:rsidP="0008354C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08354C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professio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8354C">
        <w:rPr>
          <w:rFonts w:asciiTheme="minorHAnsi" w:eastAsia="Arial" w:hAnsiTheme="minorHAnsi" w:cstheme="minorHAnsi"/>
          <w:sz w:val="22"/>
          <w:szCs w:val="22"/>
        </w:rPr>
        <w:t>al</w:t>
      </w:r>
      <w:r w:rsidRPr="0008354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demeanour;</w:t>
      </w:r>
    </w:p>
    <w:p w14:paraId="415B25B2" w14:textId="77777777" w:rsidR="0069546D" w:rsidRPr="0008354C" w:rsidRDefault="0069546D" w:rsidP="0008354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0C1EC69" w14:textId="77777777" w:rsidR="0069546D" w:rsidRPr="0008354C" w:rsidRDefault="0008354C" w:rsidP="0008354C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08354C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solid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kn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8354C">
        <w:rPr>
          <w:rFonts w:asciiTheme="minorHAnsi" w:eastAsia="Arial" w:hAnsiTheme="minorHAnsi" w:cstheme="minorHAnsi"/>
          <w:sz w:val="22"/>
          <w:szCs w:val="22"/>
        </w:rPr>
        <w:t>wledge</w:t>
      </w:r>
      <w:r w:rsidRPr="0008354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of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MS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Office;</w:t>
      </w:r>
      <w:r w:rsidRPr="0008354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0A9774AE" w14:textId="77777777" w:rsidR="0069546D" w:rsidRPr="0008354C" w:rsidRDefault="0069546D" w:rsidP="0008354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F63E657" w14:textId="77777777" w:rsidR="0069546D" w:rsidRPr="0008354C" w:rsidRDefault="0008354C" w:rsidP="0008354C">
      <w:pPr>
        <w:ind w:left="140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08354C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Knowledge</w:t>
      </w:r>
      <w:r w:rsidRPr="0008354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of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iManage,</w:t>
      </w:r>
      <w:r w:rsidRPr="0008354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Divorce</w:t>
      </w:r>
      <w:r w:rsidRPr="0008354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Ma</w:t>
      </w:r>
      <w:r w:rsidRPr="0008354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8354C">
        <w:rPr>
          <w:rFonts w:asciiTheme="minorHAnsi" w:eastAsia="Arial" w:hAnsiTheme="minorHAnsi" w:cstheme="minorHAnsi"/>
          <w:sz w:val="22"/>
          <w:szCs w:val="22"/>
        </w:rPr>
        <w:t>e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and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Elite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would</w:t>
      </w:r>
      <w:r w:rsidRPr="0008354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be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c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8354C">
        <w:rPr>
          <w:rFonts w:asciiTheme="minorHAnsi" w:eastAsia="Arial" w:hAnsiTheme="minorHAnsi" w:cstheme="minorHAnsi"/>
          <w:sz w:val="22"/>
          <w:szCs w:val="22"/>
        </w:rPr>
        <w:t>nsidered</w:t>
      </w:r>
      <w:r w:rsidRPr="0008354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an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asset.</w:t>
      </w:r>
    </w:p>
    <w:p w14:paraId="02402548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58C13329" w14:textId="10B187CA" w:rsidR="0069546D" w:rsidRDefault="0008354C" w:rsidP="0008354C">
      <w:pPr>
        <w:ind w:left="104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Arial" w:hAnsiTheme="minorHAnsi" w:cstheme="minorHAnsi"/>
          <w:sz w:val="22"/>
          <w:szCs w:val="22"/>
        </w:rPr>
        <w:t>To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apply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for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this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position,</w:t>
      </w:r>
      <w:r w:rsidRPr="0008354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please</w:t>
      </w:r>
      <w:r w:rsidRPr="0008354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su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bm</w:t>
      </w:r>
      <w:r w:rsidRPr="0008354C">
        <w:rPr>
          <w:rFonts w:asciiTheme="minorHAnsi" w:eastAsia="Arial" w:hAnsiTheme="minorHAnsi" w:cstheme="minorHAnsi"/>
          <w:sz w:val="22"/>
          <w:szCs w:val="22"/>
        </w:rPr>
        <w:t>it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your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re</w:t>
      </w:r>
      <w:r w:rsidRPr="0008354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8354C">
        <w:rPr>
          <w:rFonts w:asciiTheme="minorHAnsi" w:eastAsia="Arial" w:hAnsiTheme="minorHAnsi" w:cstheme="minorHAnsi"/>
          <w:sz w:val="22"/>
          <w:szCs w:val="22"/>
        </w:rPr>
        <w:t>ume</w:t>
      </w:r>
      <w:r w:rsidRPr="0008354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via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8354C">
        <w:rPr>
          <w:rFonts w:asciiTheme="minorHAnsi" w:eastAsia="Arial" w:hAnsiTheme="minorHAnsi" w:cstheme="minorHAnsi"/>
          <w:sz w:val="22"/>
          <w:szCs w:val="22"/>
        </w:rPr>
        <w:t>ail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to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HR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Assistant,</w:t>
      </w:r>
      <w:r w:rsidRPr="0008354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Dewi</w:t>
      </w:r>
      <w:r w:rsidRPr="0008354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b/>
          <w:sz w:val="22"/>
          <w:szCs w:val="22"/>
        </w:rPr>
        <w:t>Kuipers</w:t>
      </w:r>
    </w:p>
    <w:p w14:paraId="05B308CF" w14:textId="77777777" w:rsidR="0008354C" w:rsidRPr="0008354C" w:rsidRDefault="0008354C" w:rsidP="0008354C">
      <w:pPr>
        <w:ind w:left="1040"/>
        <w:rPr>
          <w:rFonts w:asciiTheme="minorHAnsi" w:eastAsia="Arial" w:hAnsiTheme="minorHAnsi" w:cstheme="minorHAnsi"/>
          <w:sz w:val="22"/>
          <w:szCs w:val="22"/>
        </w:rPr>
      </w:pPr>
    </w:p>
    <w:p w14:paraId="06D4977F" w14:textId="77777777" w:rsidR="0069546D" w:rsidRPr="0008354C" w:rsidRDefault="0008354C" w:rsidP="0008354C">
      <w:pPr>
        <w:spacing w:before="31"/>
        <w:ind w:left="104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Arial" w:hAnsiTheme="minorHAnsi" w:cstheme="minorHAnsi"/>
          <w:sz w:val="22"/>
          <w:szCs w:val="22"/>
        </w:rPr>
        <w:t>All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submiss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8354C">
        <w:rPr>
          <w:rFonts w:asciiTheme="minorHAnsi" w:eastAsia="Arial" w:hAnsiTheme="minorHAnsi" w:cstheme="minorHAnsi"/>
          <w:sz w:val="22"/>
          <w:szCs w:val="22"/>
        </w:rPr>
        <w:t>ons</w:t>
      </w:r>
      <w:r w:rsidRPr="0008354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will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be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8354C">
        <w:rPr>
          <w:rFonts w:asciiTheme="minorHAnsi" w:eastAsia="Arial" w:hAnsiTheme="minorHAnsi" w:cstheme="minorHAnsi"/>
          <w:sz w:val="22"/>
          <w:szCs w:val="22"/>
        </w:rPr>
        <w:t>cknowledg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8354C">
        <w:rPr>
          <w:rFonts w:asciiTheme="minorHAnsi" w:eastAsia="Arial" w:hAnsiTheme="minorHAnsi" w:cstheme="minorHAnsi"/>
          <w:sz w:val="22"/>
          <w:szCs w:val="22"/>
        </w:rPr>
        <w:t>d;</w:t>
      </w:r>
      <w:r w:rsidRPr="0008354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however</w:t>
      </w:r>
      <w:r w:rsidRPr="0008354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only</w:t>
      </w:r>
      <w:r w:rsidRPr="0008354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those</w:t>
      </w:r>
      <w:r w:rsidRPr="0008354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selected</w:t>
      </w:r>
      <w:r w:rsidRPr="0008354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for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8354C">
        <w:rPr>
          <w:rFonts w:asciiTheme="minorHAnsi" w:eastAsia="Arial" w:hAnsiTheme="minorHAnsi" w:cstheme="minorHAnsi"/>
          <w:sz w:val="22"/>
          <w:szCs w:val="22"/>
        </w:rPr>
        <w:t>n</w:t>
      </w:r>
      <w:r w:rsidRPr="0008354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interview</w:t>
      </w:r>
      <w:r w:rsidRPr="0008354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will</w:t>
      </w:r>
      <w:r w:rsidRPr="0008354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8354C">
        <w:rPr>
          <w:rFonts w:asciiTheme="minorHAnsi" w:eastAsia="Arial" w:hAnsiTheme="minorHAnsi" w:cstheme="minorHAnsi"/>
          <w:sz w:val="22"/>
          <w:szCs w:val="22"/>
        </w:rPr>
        <w:t>be</w:t>
      </w:r>
    </w:p>
    <w:p w14:paraId="24C49052" w14:textId="77777777" w:rsidR="0069546D" w:rsidRPr="0008354C" w:rsidRDefault="0069546D" w:rsidP="0008354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E16193" w14:textId="77777777" w:rsidR="0069546D" w:rsidRPr="0008354C" w:rsidRDefault="0008354C" w:rsidP="0008354C">
      <w:pPr>
        <w:ind w:left="1040"/>
        <w:rPr>
          <w:rFonts w:asciiTheme="minorHAnsi" w:eastAsia="Arial" w:hAnsiTheme="minorHAnsi" w:cstheme="minorHAnsi"/>
          <w:sz w:val="22"/>
          <w:szCs w:val="22"/>
        </w:rPr>
      </w:pPr>
      <w:r w:rsidRPr="0008354C">
        <w:rPr>
          <w:rFonts w:asciiTheme="minorHAnsi" w:eastAsia="Arial" w:hAnsiTheme="minorHAnsi" w:cstheme="minorHAnsi"/>
          <w:position w:val="-1"/>
          <w:sz w:val="22"/>
          <w:szCs w:val="22"/>
        </w:rPr>
        <w:t>contacted.</w:t>
      </w:r>
    </w:p>
    <w:p w14:paraId="1868F855" w14:textId="77777777" w:rsidR="0069546D" w:rsidRPr="0008354C" w:rsidRDefault="0069546D" w:rsidP="0008354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E0B83A3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6AC5C4E0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401EBC36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762740C0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5AEBFD7C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2A686214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01875F8D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4169663C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0383E69D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7632D9AB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17D55DA6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6F766BC3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2D111C77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047DC831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6875B3CD" w14:textId="77777777" w:rsidR="0069546D" w:rsidRPr="0008354C" w:rsidRDefault="0069546D" w:rsidP="0008354C">
      <w:pPr>
        <w:rPr>
          <w:rFonts w:asciiTheme="minorHAnsi" w:hAnsiTheme="minorHAnsi" w:cstheme="minorHAnsi"/>
          <w:sz w:val="22"/>
          <w:szCs w:val="22"/>
        </w:rPr>
      </w:pPr>
    </w:p>
    <w:p w14:paraId="067F9B90" w14:textId="6B3E0136" w:rsidR="0069546D" w:rsidRPr="0008354C" w:rsidRDefault="0069546D" w:rsidP="0008354C">
      <w:pPr>
        <w:ind w:left="118"/>
        <w:rPr>
          <w:rFonts w:asciiTheme="minorHAnsi" w:hAnsiTheme="minorHAnsi" w:cstheme="minorHAnsi"/>
          <w:sz w:val="22"/>
          <w:szCs w:val="22"/>
        </w:rPr>
      </w:pPr>
    </w:p>
    <w:p w14:paraId="03246569" w14:textId="44C151FB" w:rsidR="0069546D" w:rsidRPr="0008354C" w:rsidRDefault="0069546D" w:rsidP="0008354C">
      <w:pPr>
        <w:spacing w:before="24"/>
        <w:ind w:left="1040"/>
        <w:rPr>
          <w:rFonts w:asciiTheme="minorHAnsi" w:eastAsia="Calibri" w:hAnsiTheme="minorHAnsi" w:cstheme="minorHAnsi"/>
          <w:sz w:val="22"/>
          <w:szCs w:val="22"/>
        </w:rPr>
      </w:pPr>
    </w:p>
    <w:sectPr w:rsidR="0069546D" w:rsidRPr="0008354C">
      <w:type w:val="continuous"/>
      <w:pgSz w:w="12240" w:h="15840"/>
      <w:pgMar w:top="340" w:right="460" w:bottom="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5D7AC4"/>
    <w:multiLevelType w:val="multilevel"/>
    <w:tmpl w:val="12EA0A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46D"/>
    <w:rsid w:val="0008354C"/>
    <w:rsid w:val="0069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AFDFD"/>
  <w15:docId w15:val="{D9592458-D83C-40CF-AF9D-DA9CD32B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2021-07-16T13:52:00Z</dcterms:created>
  <dcterms:modified xsi:type="dcterms:W3CDTF">2021-07-16T14:21:00Z</dcterms:modified>
</cp:coreProperties>
</file>